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6AE7B" w14:textId="77777777" w:rsidR="00E42C5C" w:rsidRPr="004F13C8" w:rsidRDefault="00E42C5C" w:rsidP="00845213">
      <w:pPr>
        <w:spacing w:line="276" w:lineRule="auto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A09B9F8" w14:textId="77777777" w:rsidR="00E42C5C" w:rsidRPr="004F13C8" w:rsidRDefault="00E42C5C" w:rsidP="00845213">
      <w:pPr>
        <w:spacing w:line="276" w:lineRule="auto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49CD36B5" w14:textId="716B5439" w:rsidR="002547A9" w:rsidRPr="004F13C8" w:rsidRDefault="002547A9" w:rsidP="00845213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4F13C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13C8">
        <w:rPr>
          <w:rFonts w:ascii="Arial" w:hAnsi="Arial" w:cs="Arial"/>
          <w:b/>
          <w:bCs/>
          <w:sz w:val="22"/>
          <w:szCs w:val="22"/>
        </w:rPr>
        <w:t>8</w:t>
      </w:r>
      <w:r w:rsidRPr="004F13C8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60B895CB" w14:textId="77777777" w:rsidR="002547A9" w:rsidRPr="004F13C8" w:rsidRDefault="002547A9" w:rsidP="0084521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959F22B" w14:textId="77777777" w:rsidR="0026109A" w:rsidRPr="004F13C8" w:rsidRDefault="0026109A" w:rsidP="0084521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4A7CDDD7" w14:textId="77777777" w:rsidR="002547A9" w:rsidRPr="004F13C8" w:rsidRDefault="002547A9" w:rsidP="008452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F13C8">
        <w:rPr>
          <w:rFonts w:ascii="Arial" w:hAnsi="Arial" w:cs="Arial"/>
          <w:b/>
          <w:sz w:val="22"/>
          <w:szCs w:val="22"/>
        </w:rPr>
        <w:t xml:space="preserve">OŚWIADCZENIE </w:t>
      </w:r>
    </w:p>
    <w:p w14:paraId="3BF208F0" w14:textId="77777777" w:rsidR="002547A9" w:rsidRPr="004F13C8" w:rsidRDefault="002547A9" w:rsidP="0084521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5A07D42" w14:textId="77777777" w:rsidR="004F13C8" w:rsidRPr="004F13C8" w:rsidRDefault="004F13C8" w:rsidP="004F13C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13C8">
        <w:rPr>
          <w:rFonts w:ascii="Arial" w:hAnsi="Arial" w:cs="Arial"/>
          <w:b/>
          <w:sz w:val="22"/>
          <w:szCs w:val="22"/>
        </w:rPr>
        <w:t>Pełna nazwa Wykonawcy …………………………………………………………..……..…….…</w:t>
      </w:r>
    </w:p>
    <w:p w14:paraId="48F2126F" w14:textId="77777777" w:rsidR="004F13C8" w:rsidRPr="004F13C8" w:rsidRDefault="004F13C8" w:rsidP="004F13C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13C8">
        <w:rPr>
          <w:rFonts w:ascii="Arial" w:hAnsi="Arial" w:cs="Arial"/>
          <w:b/>
          <w:sz w:val="22"/>
          <w:szCs w:val="22"/>
        </w:rPr>
        <w:t>KRS/</w:t>
      </w:r>
      <w:proofErr w:type="spellStart"/>
      <w:r w:rsidRPr="004F13C8">
        <w:rPr>
          <w:rFonts w:ascii="Arial" w:hAnsi="Arial" w:cs="Arial"/>
          <w:b/>
          <w:sz w:val="22"/>
          <w:szCs w:val="22"/>
        </w:rPr>
        <w:t>CEiDG</w:t>
      </w:r>
      <w:proofErr w:type="spellEnd"/>
      <w:r w:rsidRPr="004F13C8">
        <w:rPr>
          <w:rFonts w:ascii="Arial" w:hAnsi="Arial" w:cs="Arial"/>
          <w:b/>
          <w:sz w:val="22"/>
          <w:szCs w:val="22"/>
        </w:rPr>
        <w:t xml:space="preserve"> …………………………………………………………..……….……………....……….</w:t>
      </w:r>
    </w:p>
    <w:p w14:paraId="09BA14C7" w14:textId="77777777" w:rsidR="004F13C8" w:rsidRPr="004F13C8" w:rsidRDefault="004F13C8" w:rsidP="004F13C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F13C8">
        <w:rPr>
          <w:rFonts w:ascii="Arial" w:hAnsi="Arial" w:cs="Arial"/>
          <w:b/>
          <w:sz w:val="22"/>
          <w:szCs w:val="22"/>
        </w:rPr>
        <w:t>NIP - ....................................................., REGON - .................................................................</w:t>
      </w:r>
    </w:p>
    <w:p w14:paraId="42BBD1B6" w14:textId="77777777" w:rsidR="004F13C8" w:rsidRPr="004F13C8" w:rsidRDefault="004F13C8" w:rsidP="004F13C8">
      <w:pPr>
        <w:spacing w:line="276" w:lineRule="auto"/>
        <w:rPr>
          <w:rFonts w:ascii="Arial" w:hAnsi="Arial" w:cs="Arial"/>
          <w:i/>
          <w:sz w:val="22"/>
          <w:szCs w:val="22"/>
          <w:highlight w:val="yellow"/>
        </w:rPr>
      </w:pPr>
    </w:p>
    <w:p w14:paraId="3A690E88" w14:textId="77777777" w:rsidR="004F13C8" w:rsidRPr="004F13C8" w:rsidRDefault="004F13C8" w:rsidP="004F13C8">
      <w:pPr>
        <w:spacing w:line="276" w:lineRule="auto"/>
        <w:rPr>
          <w:rFonts w:ascii="Arial" w:hAnsi="Arial" w:cs="Arial"/>
          <w:i/>
          <w:sz w:val="22"/>
          <w:szCs w:val="22"/>
          <w:highlight w:val="yellow"/>
        </w:rPr>
      </w:pPr>
    </w:p>
    <w:p w14:paraId="6B5F41F5" w14:textId="194983AB" w:rsidR="004F13C8" w:rsidRPr="004F13C8" w:rsidRDefault="004F13C8" w:rsidP="004F13C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13C8">
        <w:rPr>
          <w:rFonts w:ascii="Arial" w:hAnsi="Arial" w:cs="Arial"/>
          <w:sz w:val="22"/>
          <w:szCs w:val="22"/>
        </w:rPr>
        <w:t>Na potrzeby</w:t>
      </w:r>
      <w:r w:rsidRPr="004F13C8">
        <w:rPr>
          <w:rFonts w:ascii="Arial" w:hAnsi="Arial" w:cs="Arial"/>
          <w:bCs/>
          <w:sz w:val="22"/>
          <w:szCs w:val="22"/>
        </w:rPr>
        <w:t xml:space="preserve"> postępowania o udzielenie zamówienia publicznego </w:t>
      </w:r>
      <w:r w:rsidRPr="004F13C8">
        <w:rPr>
          <w:rFonts w:ascii="Arial" w:hAnsi="Arial" w:cs="Arial"/>
          <w:sz w:val="22"/>
          <w:szCs w:val="22"/>
          <w:lang w:eastAsia="zh-CN"/>
        </w:rPr>
        <w:t xml:space="preserve">prowadzonego </w:t>
      </w:r>
      <w:r w:rsidRPr="004F13C8">
        <w:rPr>
          <w:rFonts w:ascii="Arial" w:hAnsi="Arial" w:cs="Arial"/>
          <w:sz w:val="22"/>
          <w:szCs w:val="22"/>
        </w:rPr>
        <w:t xml:space="preserve">na podstawie </w:t>
      </w:r>
      <w:bookmarkStart w:id="0" w:name="_Hlk163942972"/>
      <w:r w:rsidRPr="004F13C8">
        <w:rPr>
          <w:rFonts w:ascii="Arial" w:hAnsi="Arial" w:cs="Arial"/>
          <w:sz w:val="22"/>
          <w:szCs w:val="22"/>
        </w:rPr>
        <w:t xml:space="preserve">art. 132 ustawy z dnia 11 września 2019 r. Prawo zamówień publicznych (Dz. U. 2024 r. poz. 1320 z </w:t>
      </w:r>
      <w:proofErr w:type="spellStart"/>
      <w:r w:rsidRPr="004F13C8">
        <w:rPr>
          <w:rFonts w:ascii="Arial" w:hAnsi="Arial" w:cs="Arial"/>
          <w:sz w:val="22"/>
          <w:szCs w:val="22"/>
        </w:rPr>
        <w:t>późń</w:t>
      </w:r>
      <w:proofErr w:type="spellEnd"/>
      <w:r w:rsidRPr="004F13C8">
        <w:rPr>
          <w:rFonts w:ascii="Arial" w:hAnsi="Arial" w:cs="Arial"/>
          <w:sz w:val="22"/>
          <w:szCs w:val="22"/>
        </w:rPr>
        <w:t xml:space="preserve">. zm.) </w:t>
      </w:r>
      <w:r w:rsidRPr="004F13C8">
        <w:rPr>
          <w:rFonts w:ascii="Arial" w:hAnsi="Arial" w:cs="Arial"/>
          <w:sz w:val="22"/>
          <w:szCs w:val="22"/>
          <w:lang w:eastAsia="zh-CN"/>
        </w:rPr>
        <w:t>w trybie przetargu nieograniczonego</w:t>
      </w:r>
      <w:bookmarkEnd w:id="0"/>
      <w:r w:rsidRPr="004F13C8">
        <w:rPr>
          <w:rFonts w:ascii="Arial" w:hAnsi="Arial" w:cs="Arial"/>
          <w:bCs/>
          <w:sz w:val="22"/>
          <w:szCs w:val="22"/>
        </w:rPr>
        <w:t xml:space="preserve">, pn.: </w:t>
      </w:r>
      <w:r w:rsidRPr="004F13C8">
        <w:rPr>
          <w:rFonts w:ascii="Arial" w:hAnsi="Arial" w:cs="Arial"/>
          <w:b/>
          <w:bCs/>
          <w:sz w:val="22"/>
          <w:szCs w:val="22"/>
        </w:rPr>
        <w:t xml:space="preserve">Dostawa sprzętu medycznego w ramach projektu pn. „Poprawa jakości udzielanych świadczeń zdrowotnych, poprzez zakup niezbędnego sprzętu medycznego oraz przeprowadzenie prac inwestycyjnych,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F13C8">
        <w:rPr>
          <w:rFonts w:ascii="Arial" w:hAnsi="Arial" w:cs="Arial"/>
          <w:b/>
          <w:bCs/>
          <w:sz w:val="22"/>
          <w:szCs w:val="22"/>
        </w:rPr>
        <w:t xml:space="preserve">w tym dostosowujących do potrzeb osób niepełnosprawnych i starszych Przychodni Specjalistycznej SPZOZ w Świdniku” w ramach Krajowego Planu Odbudowy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F13C8">
        <w:rPr>
          <w:rFonts w:ascii="Arial" w:hAnsi="Arial" w:cs="Arial"/>
          <w:b/>
          <w:bCs/>
          <w:sz w:val="22"/>
          <w:szCs w:val="22"/>
        </w:rPr>
        <w:t xml:space="preserve">i Zwiększania Odporności, </w:t>
      </w:r>
      <w:r w:rsidRPr="004F13C8">
        <w:rPr>
          <w:rFonts w:ascii="Arial" w:hAnsi="Arial" w:cs="Arial"/>
          <w:sz w:val="22"/>
          <w:szCs w:val="22"/>
        </w:rPr>
        <w:t>oświadczam co następuje:</w:t>
      </w:r>
    </w:p>
    <w:p w14:paraId="66D9E4B4" w14:textId="77777777" w:rsidR="002547A9" w:rsidRPr="004F13C8" w:rsidRDefault="002547A9" w:rsidP="00845213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4BBBC1C2" w14:textId="77777777" w:rsidR="00C067EC" w:rsidRPr="004F13C8" w:rsidRDefault="00C067EC" w:rsidP="00845213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072095C8" w14:textId="344D0319" w:rsidR="005A1385" w:rsidRPr="004F13C8" w:rsidRDefault="005A1385" w:rsidP="007A5FF6">
      <w:pPr>
        <w:pStyle w:val="Akapitzlist"/>
        <w:numPr>
          <w:ilvl w:val="0"/>
          <w:numId w:val="21"/>
        </w:numPr>
        <w:shd w:val="clear" w:color="auto" w:fill="FFFFFF"/>
        <w:suppressAutoHyphens w:val="0"/>
        <w:spacing w:line="276" w:lineRule="auto"/>
        <w:ind w:left="284" w:hanging="284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4F13C8">
        <w:rPr>
          <w:rFonts w:ascii="Arial" w:eastAsia="Arial" w:hAnsi="Arial" w:cs="Arial"/>
          <w:b/>
          <w:bCs/>
          <w:sz w:val="22"/>
          <w:szCs w:val="22"/>
        </w:rPr>
        <w:t xml:space="preserve">W celu potwierdzenia zgodności oferowanych dostaw z wymaganiami określonymi w opisie przedmiotu zamówienia, w tym z zasadą </w:t>
      </w:r>
      <w:r w:rsidRPr="004F13C8">
        <w:rPr>
          <w:rFonts w:ascii="Arial" w:hAnsi="Arial" w:cs="Arial"/>
          <w:b/>
          <w:bCs/>
          <w:sz w:val="22"/>
          <w:szCs w:val="22"/>
        </w:rPr>
        <w:t xml:space="preserve">DNSH („do no </w:t>
      </w:r>
      <w:proofErr w:type="spellStart"/>
      <w:r w:rsidRPr="004F13C8">
        <w:rPr>
          <w:rFonts w:ascii="Arial" w:hAnsi="Arial" w:cs="Arial"/>
          <w:b/>
          <w:bCs/>
          <w:sz w:val="22"/>
          <w:szCs w:val="22"/>
        </w:rPr>
        <w:t>significant</w:t>
      </w:r>
      <w:proofErr w:type="spellEnd"/>
      <w:r w:rsidRPr="004F13C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F13C8">
        <w:rPr>
          <w:rFonts w:ascii="Arial" w:hAnsi="Arial" w:cs="Arial"/>
          <w:b/>
          <w:bCs/>
          <w:sz w:val="22"/>
          <w:szCs w:val="22"/>
        </w:rPr>
        <w:t>harm</w:t>
      </w:r>
      <w:proofErr w:type="spellEnd"/>
      <w:r w:rsidRPr="004F13C8">
        <w:rPr>
          <w:rFonts w:ascii="Arial" w:hAnsi="Arial" w:cs="Arial"/>
          <w:b/>
          <w:bCs/>
          <w:sz w:val="22"/>
          <w:szCs w:val="22"/>
        </w:rPr>
        <w:t>” – „nie czyń poważnych szkód”) w rozumieniu Rozporządzenia Parlamentu Europejskiego i Rady (UE) 2020/852 (tzw. Taksonomia UE) z dnia 18 czerwca 2020 r.,</w:t>
      </w:r>
      <w:r w:rsidRPr="004F13C8">
        <w:rPr>
          <w:rFonts w:ascii="Arial" w:eastAsia="Arial" w:hAnsi="Arial" w:cs="Arial"/>
          <w:b/>
          <w:bCs/>
          <w:sz w:val="22"/>
          <w:szCs w:val="22"/>
        </w:rPr>
        <w:t xml:space="preserve"> oświadczamy</w:t>
      </w:r>
      <w:r w:rsidR="001F7C7F" w:rsidRPr="004F13C8"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 w:rsidRPr="004F13C8">
        <w:rPr>
          <w:rFonts w:ascii="Arial" w:eastAsia="Arial" w:hAnsi="Arial" w:cs="Arial"/>
          <w:b/>
          <w:bCs/>
          <w:sz w:val="22"/>
          <w:szCs w:val="22"/>
        </w:rPr>
        <w:t>że dostawy przedmiotu zamówienia wyszczególnionych co do rodzaju i liczby w zamówieniu są zgodne z ww. zasadą.</w:t>
      </w:r>
    </w:p>
    <w:p w14:paraId="0C8A36CA" w14:textId="77777777" w:rsidR="005A1385" w:rsidRPr="004F13C8" w:rsidRDefault="005A1385" w:rsidP="005A1385">
      <w:pPr>
        <w:tabs>
          <w:tab w:val="left" w:pos="340"/>
        </w:tabs>
        <w:suppressAutoHyphens w:val="0"/>
        <w:spacing w:line="276" w:lineRule="auto"/>
        <w:jc w:val="both"/>
        <w:rPr>
          <w:rFonts w:ascii="Arial" w:eastAsia="Arial" w:hAnsi="Arial" w:cs="Arial"/>
          <w:color w:val="EE0000"/>
          <w:sz w:val="22"/>
          <w:szCs w:val="22"/>
        </w:rPr>
      </w:pPr>
    </w:p>
    <w:p w14:paraId="072485C9" w14:textId="532EB51E" w:rsidR="005A1385" w:rsidRPr="004F13C8" w:rsidRDefault="005A1385" w:rsidP="007A5FF6">
      <w:pPr>
        <w:pStyle w:val="Akapitzlist"/>
        <w:numPr>
          <w:ilvl w:val="0"/>
          <w:numId w:val="21"/>
        </w:numPr>
        <w:tabs>
          <w:tab w:val="left" w:pos="0"/>
        </w:tabs>
        <w:suppressAutoHyphens w:val="0"/>
        <w:spacing w:line="276" w:lineRule="auto"/>
        <w:ind w:left="284" w:hanging="284"/>
        <w:jc w:val="both"/>
        <w:rPr>
          <w:rFonts w:ascii="Arial" w:eastAsia="Arial" w:hAnsi="Arial" w:cs="Arial"/>
          <w:sz w:val="22"/>
          <w:szCs w:val="22"/>
        </w:rPr>
      </w:pPr>
      <w:r w:rsidRPr="004F13C8">
        <w:rPr>
          <w:rFonts w:ascii="Arial" w:eastAsia="Arial" w:hAnsi="Arial" w:cs="Arial"/>
          <w:sz w:val="22"/>
          <w:szCs w:val="22"/>
        </w:rPr>
        <w:t>Ponadto Oświadczamy, że:</w:t>
      </w:r>
    </w:p>
    <w:p w14:paraId="5C263E8F" w14:textId="5CAD07B0" w:rsidR="005A1385" w:rsidRPr="004F13C8" w:rsidRDefault="005A1385" w:rsidP="007A5FF6">
      <w:pPr>
        <w:pStyle w:val="Akapitzlist"/>
        <w:numPr>
          <w:ilvl w:val="0"/>
          <w:numId w:val="17"/>
        </w:numPr>
        <w:tabs>
          <w:tab w:val="left" w:pos="0"/>
        </w:tabs>
        <w:suppressAutoHyphens w:val="0"/>
        <w:spacing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4F13C8">
        <w:rPr>
          <w:rFonts w:ascii="Arial" w:eastAsia="Calibri" w:hAnsi="Arial" w:cs="Arial"/>
          <w:sz w:val="22"/>
          <w:szCs w:val="22"/>
        </w:rPr>
        <w:t xml:space="preserve">zobowiązujemy się do realizacji przedmiotu zamówienia zgodnie z zasadą DNSH dla celów </w:t>
      </w:r>
      <w:r w:rsidRPr="004F13C8">
        <w:rPr>
          <w:rFonts w:ascii="Arial" w:hAnsi="Arial" w:cs="Arial"/>
          <w:bCs/>
          <w:sz w:val="22"/>
          <w:szCs w:val="22"/>
        </w:rPr>
        <w:t>wymagania środowiskowe</w:t>
      </w:r>
      <w:r w:rsidRPr="004F13C8">
        <w:rPr>
          <w:rFonts w:ascii="Arial" w:eastAsia="Calibri" w:hAnsi="Arial" w:cs="Arial"/>
          <w:bCs/>
          <w:sz w:val="22"/>
          <w:szCs w:val="22"/>
        </w:rPr>
        <w:t xml:space="preserve"> wynikającą z art. 17 rozporządzenia Parlamentu Europejskiego i Rady (UE) 2020/852 z dnia </w:t>
      </w:r>
      <w:r w:rsidRPr="004F13C8">
        <w:rPr>
          <w:rFonts w:ascii="Arial" w:hAnsi="Arial" w:cs="Arial"/>
          <w:bCs/>
          <w:sz w:val="22"/>
          <w:szCs w:val="22"/>
        </w:rPr>
        <w:t xml:space="preserve">z dnia 18 czerwca 2020 r. </w:t>
      </w:r>
      <w:r w:rsidRPr="004F13C8">
        <w:rPr>
          <w:rFonts w:ascii="Arial" w:eastAsia="Calibri" w:hAnsi="Arial" w:cs="Arial"/>
          <w:bCs/>
          <w:sz w:val="22"/>
          <w:szCs w:val="22"/>
        </w:rPr>
        <w:t>oraz warunków określonych w rozporządzeniu Parlamentu Europejskiego i Rady (UE) 2021/241 z dnia 12 lutego 2021</w:t>
      </w:r>
      <w:r w:rsidRPr="004F13C8">
        <w:rPr>
          <w:rFonts w:ascii="Arial" w:eastAsia="Calibri" w:hAnsi="Arial" w:cs="Arial"/>
          <w:sz w:val="22"/>
          <w:szCs w:val="22"/>
        </w:rPr>
        <w:t xml:space="preserve"> r. ustanawiającym Instrument na rzecz Odbudowy i Zwiększania Odporności (RRF) oraz wytycznymi dotyczącymi Krajowego Planu Odbudowy.</w:t>
      </w:r>
    </w:p>
    <w:p w14:paraId="52A944CA" w14:textId="11D13037" w:rsidR="005A1385" w:rsidRPr="004F13C8" w:rsidRDefault="005A1385" w:rsidP="007A5FF6">
      <w:pPr>
        <w:pStyle w:val="Akapitzlist"/>
        <w:numPr>
          <w:ilvl w:val="0"/>
          <w:numId w:val="17"/>
        </w:numPr>
        <w:tabs>
          <w:tab w:val="left" w:pos="0"/>
        </w:tabs>
        <w:suppressAutoHyphens w:val="0"/>
        <w:spacing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4F13C8">
        <w:rPr>
          <w:rFonts w:ascii="Arial" w:eastAsia="Calibri" w:hAnsi="Arial" w:cs="Arial"/>
          <w:sz w:val="22"/>
          <w:szCs w:val="22"/>
        </w:rPr>
        <w:t>realizacja przedmiotu zamówienia nie spowoduje szkody dla środowiska i nie będzie:</w:t>
      </w:r>
    </w:p>
    <w:p w14:paraId="61B0F99D" w14:textId="77777777" w:rsidR="005A1385" w:rsidRPr="004F13C8" w:rsidRDefault="005A1385" w:rsidP="007A5FF6">
      <w:pPr>
        <w:pStyle w:val="Default"/>
        <w:numPr>
          <w:ilvl w:val="0"/>
          <w:numId w:val="14"/>
        </w:numPr>
        <w:spacing w:line="276" w:lineRule="auto"/>
        <w:ind w:left="851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F13C8">
        <w:rPr>
          <w:rFonts w:ascii="Arial" w:hAnsi="Arial" w:cs="Arial"/>
          <w:color w:val="auto"/>
          <w:sz w:val="22"/>
          <w:szCs w:val="22"/>
        </w:rPr>
        <w:t xml:space="preserve">prowadzić do znaczących emisji gazów cieplarnianych </w:t>
      </w:r>
    </w:p>
    <w:p w14:paraId="5D64ED8D" w14:textId="77777777" w:rsidR="005A1385" w:rsidRPr="004F13C8" w:rsidRDefault="005A1385" w:rsidP="007A5FF6">
      <w:pPr>
        <w:pStyle w:val="Default"/>
        <w:numPr>
          <w:ilvl w:val="0"/>
          <w:numId w:val="14"/>
        </w:numPr>
        <w:spacing w:line="276" w:lineRule="auto"/>
        <w:ind w:left="851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F13C8">
        <w:rPr>
          <w:rFonts w:ascii="Arial" w:hAnsi="Arial" w:cs="Arial"/>
          <w:color w:val="auto"/>
          <w:sz w:val="22"/>
          <w:szCs w:val="22"/>
        </w:rPr>
        <w:t xml:space="preserve">powodować nasilenia niekorzystnych skutków obecnych i oczekiwanych, przyszłych warunków klimatycznych, wywieranych na tę działalność lub na ludzi, przyrodę czy aktywa; </w:t>
      </w:r>
    </w:p>
    <w:p w14:paraId="03FA1B2F" w14:textId="097CB6F8" w:rsidR="005A1385" w:rsidRPr="004F13C8" w:rsidRDefault="005A1385" w:rsidP="007A5FF6">
      <w:pPr>
        <w:pStyle w:val="Default"/>
        <w:numPr>
          <w:ilvl w:val="0"/>
          <w:numId w:val="14"/>
        </w:numPr>
        <w:spacing w:line="276" w:lineRule="auto"/>
        <w:ind w:left="851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F13C8">
        <w:rPr>
          <w:rFonts w:ascii="Arial" w:hAnsi="Arial" w:cs="Arial"/>
          <w:color w:val="auto"/>
          <w:sz w:val="22"/>
          <w:szCs w:val="22"/>
        </w:rPr>
        <w:t xml:space="preserve">szkodzić dobremu stanowi lub potencjałowi ekologicznemu jednolitych części wód, </w:t>
      </w:r>
      <w:r w:rsidR="004F13C8">
        <w:rPr>
          <w:rFonts w:ascii="Arial" w:hAnsi="Arial" w:cs="Arial"/>
          <w:color w:val="auto"/>
          <w:sz w:val="22"/>
          <w:szCs w:val="22"/>
        </w:rPr>
        <w:br/>
      </w:r>
      <w:r w:rsidRPr="004F13C8">
        <w:rPr>
          <w:rFonts w:ascii="Arial" w:hAnsi="Arial" w:cs="Arial"/>
          <w:color w:val="auto"/>
          <w:sz w:val="22"/>
          <w:szCs w:val="22"/>
        </w:rPr>
        <w:t>w tym wód powierzchniowych i podziemnych, ani dobremu stanowi środowiska wód morskich;</w:t>
      </w:r>
    </w:p>
    <w:p w14:paraId="2CF18F33" w14:textId="77777777" w:rsidR="005A1385" w:rsidRPr="004F13C8" w:rsidRDefault="005A1385" w:rsidP="007A5FF6">
      <w:pPr>
        <w:pStyle w:val="Default"/>
        <w:numPr>
          <w:ilvl w:val="0"/>
          <w:numId w:val="14"/>
        </w:numPr>
        <w:spacing w:line="276" w:lineRule="auto"/>
        <w:ind w:left="851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F13C8">
        <w:rPr>
          <w:rFonts w:ascii="Arial" w:hAnsi="Arial" w:cs="Arial"/>
          <w:color w:val="auto"/>
          <w:sz w:val="22"/>
          <w:szCs w:val="22"/>
        </w:rPr>
        <w:t xml:space="preserve"> prowadzić do:</w:t>
      </w:r>
    </w:p>
    <w:p w14:paraId="4A0F690D" w14:textId="741A404C" w:rsidR="005A1385" w:rsidRPr="004F13C8" w:rsidRDefault="005A1385" w:rsidP="007A5FF6">
      <w:pPr>
        <w:pStyle w:val="Default"/>
        <w:numPr>
          <w:ilvl w:val="0"/>
          <w:numId w:val="15"/>
        </w:numPr>
        <w:spacing w:line="276" w:lineRule="auto"/>
        <w:ind w:left="1134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4F13C8">
        <w:rPr>
          <w:rFonts w:ascii="Arial" w:hAnsi="Arial" w:cs="Arial"/>
          <w:color w:val="auto"/>
          <w:sz w:val="22"/>
          <w:szCs w:val="22"/>
        </w:rPr>
        <w:lastRenderedPageBreak/>
        <w:t>znaczącego braku efektywności w wykorzystywaniu materiałów lub w bezpośrednim bądź pośrednim korzystaniu z zasobów naturalnych (takich jak nieodnawialne źródła energii, surowce, woda, grunty) na co najmniej jednym z etapów cyklu życia produktów, w tym pod względem trwałości produktów, a także możliwości ich naprawy, ulepszenia, ponownego użycia, recyklingu;</w:t>
      </w:r>
    </w:p>
    <w:p w14:paraId="4C3DE32D" w14:textId="77777777" w:rsidR="005A1385" w:rsidRPr="004F13C8" w:rsidRDefault="005A1385" w:rsidP="007A5FF6">
      <w:pPr>
        <w:pStyle w:val="Default"/>
        <w:numPr>
          <w:ilvl w:val="0"/>
          <w:numId w:val="15"/>
        </w:numPr>
        <w:spacing w:line="276" w:lineRule="auto"/>
        <w:ind w:left="1134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4F13C8">
        <w:rPr>
          <w:rFonts w:ascii="Arial" w:hAnsi="Arial" w:cs="Arial"/>
          <w:color w:val="auto"/>
          <w:sz w:val="22"/>
          <w:szCs w:val="22"/>
        </w:rPr>
        <w:t xml:space="preserve">znacznego zwiększenia wytwarzania, spalania lub unieszkodliwiania odpadów, z wyjątkiem spalania odpadów niebezpiecznych nienadających się do recyklingu; </w:t>
      </w:r>
    </w:p>
    <w:p w14:paraId="7D410BD0" w14:textId="77777777" w:rsidR="005A1385" w:rsidRPr="004F13C8" w:rsidRDefault="005A1385" w:rsidP="007A5FF6">
      <w:pPr>
        <w:pStyle w:val="Default"/>
        <w:numPr>
          <w:ilvl w:val="0"/>
          <w:numId w:val="15"/>
        </w:numPr>
        <w:spacing w:line="276" w:lineRule="auto"/>
        <w:ind w:left="1134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4F13C8">
        <w:rPr>
          <w:rFonts w:ascii="Arial" w:hAnsi="Arial" w:cs="Arial"/>
          <w:color w:val="auto"/>
          <w:sz w:val="22"/>
          <w:szCs w:val="22"/>
        </w:rPr>
        <w:t xml:space="preserve">długotrwałego składowania odpadów mogących wyrządzać poważne i długoterminowe szkody dla środowiska; </w:t>
      </w:r>
    </w:p>
    <w:p w14:paraId="436F1BEE" w14:textId="1083F641" w:rsidR="005A1385" w:rsidRPr="004F13C8" w:rsidRDefault="005A1385" w:rsidP="007A5FF6">
      <w:pPr>
        <w:pStyle w:val="Default"/>
        <w:numPr>
          <w:ilvl w:val="0"/>
          <w:numId w:val="15"/>
        </w:numPr>
        <w:spacing w:line="276" w:lineRule="auto"/>
        <w:ind w:left="1134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4F13C8">
        <w:rPr>
          <w:rFonts w:ascii="Arial" w:hAnsi="Arial" w:cs="Arial"/>
          <w:color w:val="auto"/>
          <w:sz w:val="22"/>
          <w:szCs w:val="22"/>
        </w:rPr>
        <w:t>prowadzić do znaczącego wzrostu emisji zanieczyszczeń do powietrza, wody lub ziemi w porównaniu z sytuacją sprzed rozpoczęcia przedsięwzięcia.</w:t>
      </w:r>
    </w:p>
    <w:p w14:paraId="587141A2" w14:textId="42C7315C" w:rsidR="005A1385" w:rsidRPr="004F13C8" w:rsidRDefault="005A1385" w:rsidP="007A5FF6">
      <w:pPr>
        <w:pStyle w:val="Akapitzlist"/>
        <w:numPr>
          <w:ilvl w:val="0"/>
          <w:numId w:val="17"/>
        </w:numPr>
        <w:tabs>
          <w:tab w:val="left" w:pos="0"/>
        </w:tabs>
        <w:suppressAutoHyphens w:val="0"/>
        <w:spacing w:line="276" w:lineRule="auto"/>
        <w:ind w:left="567" w:right="640" w:hanging="283"/>
        <w:jc w:val="both"/>
        <w:rPr>
          <w:rFonts w:ascii="Arial" w:eastAsia="Arial" w:hAnsi="Arial" w:cs="Arial"/>
          <w:sz w:val="22"/>
          <w:szCs w:val="22"/>
        </w:rPr>
      </w:pPr>
      <w:r w:rsidRPr="004F13C8">
        <w:rPr>
          <w:rFonts w:ascii="Arial" w:eastAsia="Arial" w:hAnsi="Arial" w:cs="Arial"/>
          <w:sz w:val="22"/>
          <w:szCs w:val="22"/>
        </w:rPr>
        <w:t>realizacja przed</w:t>
      </w:r>
      <w:r w:rsidR="00B83AF3" w:rsidRPr="004F13C8">
        <w:rPr>
          <w:rFonts w:ascii="Arial" w:eastAsia="Arial" w:hAnsi="Arial" w:cs="Arial"/>
          <w:sz w:val="22"/>
          <w:szCs w:val="22"/>
        </w:rPr>
        <w:t>miotu zamówienia</w:t>
      </w:r>
      <w:r w:rsidRPr="004F13C8">
        <w:rPr>
          <w:rFonts w:ascii="Arial" w:eastAsia="Arial" w:hAnsi="Arial" w:cs="Arial"/>
          <w:sz w:val="22"/>
          <w:szCs w:val="22"/>
        </w:rPr>
        <w:t xml:space="preserve"> nie prowadzi do znaczącego wzrostu emisji zanieczyszczeń do powietrza, wody lub ziemi w porównaniu z sytuacją sprzed rozpoczęcia przedsięwzięcia.</w:t>
      </w:r>
    </w:p>
    <w:p w14:paraId="5BD274DE" w14:textId="271F1447" w:rsidR="005A1385" w:rsidRPr="004F13C8" w:rsidRDefault="005A1385" w:rsidP="007A5FF6">
      <w:pPr>
        <w:pStyle w:val="Akapitzlist"/>
        <w:numPr>
          <w:ilvl w:val="0"/>
          <w:numId w:val="17"/>
        </w:numPr>
        <w:tabs>
          <w:tab w:val="left" w:pos="0"/>
        </w:tabs>
        <w:suppressAutoHyphens w:val="0"/>
        <w:spacing w:line="276" w:lineRule="auto"/>
        <w:ind w:left="567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F13C8">
        <w:rPr>
          <w:rFonts w:ascii="Arial" w:eastAsia="Arial" w:hAnsi="Arial" w:cs="Arial"/>
          <w:sz w:val="22"/>
          <w:szCs w:val="22"/>
        </w:rPr>
        <w:t>realizacja przed</w:t>
      </w:r>
      <w:r w:rsidR="00B83AF3" w:rsidRPr="004F13C8">
        <w:rPr>
          <w:rFonts w:ascii="Arial" w:eastAsia="Arial" w:hAnsi="Arial" w:cs="Arial"/>
          <w:sz w:val="22"/>
          <w:szCs w:val="22"/>
        </w:rPr>
        <w:t xml:space="preserve">miotu zamówienia </w:t>
      </w:r>
      <w:r w:rsidRPr="004F13C8">
        <w:rPr>
          <w:rFonts w:ascii="Arial" w:eastAsia="Arial" w:hAnsi="Arial" w:cs="Arial"/>
          <w:sz w:val="22"/>
          <w:szCs w:val="22"/>
        </w:rPr>
        <w:t xml:space="preserve">nie szkodzi (w znacznym stopniu) dobremu stanowi </w:t>
      </w:r>
      <w:r w:rsidR="004F13C8">
        <w:rPr>
          <w:rFonts w:ascii="Arial" w:eastAsia="Arial" w:hAnsi="Arial" w:cs="Arial"/>
          <w:sz w:val="22"/>
          <w:szCs w:val="22"/>
        </w:rPr>
        <w:br/>
      </w:r>
      <w:r w:rsidRPr="004F13C8">
        <w:rPr>
          <w:rFonts w:ascii="Arial" w:eastAsia="Arial" w:hAnsi="Arial" w:cs="Arial"/>
          <w:sz w:val="22"/>
          <w:szCs w:val="22"/>
        </w:rPr>
        <w:t>i odporności ekosystemów,</w:t>
      </w:r>
      <w:r w:rsidR="00B83AF3" w:rsidRPr="004F13C8">
        <w:rPr>
          <w:rFonts w:ascii="Arial" w:eastAsia="Arial" w:hAnsi="Arial" w:cs="Arial"/>
          <w:sz w:val="22"/>
          <w:szCs w:val="22"/>
        </w:rPr>
        <w:t xml:space="preserve"> oraz </w:t>
      </w:r>
      <w:r w:rsidRPr="004F13C8">
        <w:rPr>
          <w:rFonts w:ascii="Arial" w:eastAsia="Arial" w:hAnsi="Arial" w:cs="Arial"/>
          <w:sz w:val="22"/>
          <w:szCs w:val="22"/>
        </w:rPr>
        <w:t xml:space="preserve">nie jest szkodliwa dla stanu zachowania siedlisk </w:t>
      </w:r>
      <w:r w:rsidR="004F13C8">
        <w:rPr>
          <w:rFonts w:ascii="Arial" w:eastAsia="Arial" w:hAnsi="Arial" w:cs="Arial"/>
          <w:sz w:val="22"/>
          <w:szCs w:val="22"/>
        </w:rPr>
        <w:br/>
      </w:r>
      <w:r w:rsidRPr="004F13C8">
        <w:rPr>
          <w:rFonts w:ascii="Arial" w:eastAsia="Arial" w:hAnsi="Arial" w:cs="Arial"/>
          <w:sz w:val="22"/>
          <w:szCs w:val="22"/>
        </w:rPr>
        <w:t>i gatunków, w tym siedlisk i gatunków</w:t>
      </w:r>
      <w:r w:rsidRPr="004F13C8">
        <w:rPr>
          <w:rFonts w:ascii="Arial" w:eastAsia="Calibri" w:hAnsi="Arial" w:cs="Arial"/>
          <w:sz w:val="22"/>
          <w:szCs w:val="22"/>
        </w:rPr>
        <w:t xml:space="preserve"> </w:t>
      </w:r>
      <w:r w:rsidRPr="004F13C8">
        <w:rPr>
          <w:rFonts w:ascii="Arial" w:eastAsia="Calibri" w:hAnsi="Arial" w:cs="Arial"/>
          <w:sz w:val="22"/>
          <w:szCs w:val="22"/>
          <w:lang w:eastAsia="en-US"/>
        </w:rPr>
        <w:t xml:space="preserve">objętych zakresem zainteresowania Unii Europejskiej. </w:t>
      </w:r>
    </w:p>
    <w:p w14:paraId="31A4E6F8" w14:textId="77777777" w:rsidR="00B83AF3" w:rsidRPr="004F13C8" w:rsidRDefault="00B83AF3" w:rsidP="00B83AF3">
      <w:pPr>
        <w:tabs>
          <w:tab w:val="left" w:pos="420"/>
        </w:tabs>
        <w:suppressAutoHyphens w:val="0"/>
        <w:spacing w:line="276" w:lineRule="auto"/>
        <w:jc w:val="both"/>
        <w:rPr>
          <w:rFonts w:ascii="Arial" w:eastAsia="Calibri" w:hAnsi="Arial" w:cs="Arial"/>
          <w:color w:val="EE0000"/>
          <w:sz w:val="22"/>
          <w:szCs w:val="22"/>
          <w:lang w:eastAsia="en-US"/>
        </w:rPr>
      </w:pPr>
    </w:p>
    <w:p w14:paraId="37C175C7" w14:textId="77777777" w:rsidR="00B83AF3" w:rsidRPr="004F13C8" w:rsidRDefault="00B83AF3" w:rsidP="00B83AF3">
      <w:pPr>
        <w:tabs>
          <w:tab w:val="left" w:pos="420"/>
        </w:tabs>
        <w:suppressAutoHyphens w:val="0"/>
        <w:spacing w:line="276" w:lineRule="auto"/>
        <w:jc w:val="both"/>
        <w:rPr>
          <w:rFonts w:ascii="Arial" w:eastAsia="Calibri" w:hAnsi="Arial" w:cs="Arial"/>
          <w:color w:val="EE0000"/>
          <w:sz w:val="22"/>
          <w:szCs w:val="22"/>
          <w:lang w:eastAsia="en-US"/>
        </w:rPr>
      </w:pPr>
    </w:p>
    <w:p w14:paraId="096505BA" w14:textId="318ACAE5" w:rsidR="007A5FF6" w:rsidRPr="004F13C8" w:rsidRDefault="007A5FF6" w:rsidP="007A5FF6">
      <w:pPr>
        <w:pStyle w:val="Standard"/>
        <w:widowControl w:val="0"/>
        <w:numPr>
          <w:ilvl w:val="0"/>
          <w:numId w:val="21"/>
        </w:numPr>
        <w:autoSpaceDN/>
        <w:spacing w:after="0"/>
        <w:ind w:left="284" w:hanging="284"/>
        <w:jc w:val="both"/>
        <w:rPr>
          <w:rFonts w:ascii="Arial" w:hAnsi="Arial" w:cs="Arial"/>
          <w:color w:val="000000" w:themeColor="text1"/>
        </w:rPr>
      </w:pPr>
      <w:r w:rsidRPr="004F13C8">
        <w:rPr>
          <w:rFonts w:ascii="Arial" w:eastAsia="Calibri" w:hAnsi="Arial" w:cs="Arial"/>
          <w:color w:val="000000" w:themeColor="text1"/>
        </w:rPr>
        <w:t>Wykonawca oświadcza, że w ramach realizacji przedmiotu zamówienia stosowane będą wyłącznie materiały, środki i technologie zgodnych z zasadą DNSH, w tym będą eliminowane substancje i technologie uznane za szkodliwe dla środowiska, w zakresie wskazanym w obowiązujących przepisach prawa unijnego i krajowego</w:t>
      </w:r>
      <w:r w:rsidRPr="004F13C8">
        <w:rPr>
          <w:rFonts w:ascii="Arial" w:eastAsia="Calibri" w:hAnsi="Arial" w:cs="Arial"/>
          <w:b/>
          <w:bCs/>
          <w:color w:val="000000" w:themeColor="text1"/>
        </w:rPr>
        <w:t xml:space="preserve">, </w:t>
      </w:r>
      <w:r w:rsidRPr="004F13C8">
        <w:rPr>
          <w:rFonts w:ascii="Arial" w:eastAsia="Calibri" w:hAnsi="Arial" w:cs="Arial"/>
          <w:color w:val="000000" w:themeColor="text1"/>
          <w:kern w:val="0"/>
        </w:rPr>
        <w:t>a także adekwatnym do roli Wykonawcy realizującego umowę w sprawie zamówienia publicznego.</w:t>
      </w:r>
    </w:p>
    <w:p w14:paraId="2C21CEBE" w14:textId="77777777" w:rsidR="007A5FF6" w:rsidRPr="004F13C8" w:rsidRDefault="007A5FF6" w:rsidP="007A5FF6">
      <w:pPr>
        <w:pStyle w:val="Standard"/>
        <w:widowControl w:val="0"/>
        <w:autoSpaceDN/>
        <w:spacing w:after="0"/>
        <w:jc w:val="both"/>
        <w:rPr>
          <w:rFonts w:ascii="Arial" w:hAnsi="Arial" w:cs="Arial"/>
          <w:color w:val="000000" w:themeColor="text1"/>
        </w:rPr>
      </w:pPr>
    </w:p>
    <w:p w14:paraId="25B8D7B5" w14:textId="3AF236D6" w:rsidR="007A5FF6" w:rsidRPr="004F13C8" w:rsidRDefault="007A5FF6" w:rsidP="007A5FF6">
      <w:pPr>
        <w:pStyle w:val="Standard"/>
        <w:widowControl w:val="0"/>
        <w:numPr>
          <w:ilvl w:val="0"/>
          <w:numId w:val="21"/>
        </w:numPr>
        <w:autoSpaceDN/>
        <w:spacing w:after="0"/>
        <w:ind w:left="284" w:hanging="284"/>
        <w:jc w:val="both"/>
        <w:rPr>
          <w:rFonts w:ascii="Arial" w:hAnsi="Arial" w:cs="Arial"/>
          <w:color w:val="000000" w:themeColor="text1"/>
        </w:rPr>
      </w:pPr>
      <w:r w:rsidRPr="004F13C8">
        <w:rPr>
          <w:rFonts w:ascii="Arial" w:eastAsia="Calibri" w:hAnsi="Arial" w:cs="Arial"/>
          <w:color w:val="000000" w:themeColor="text1"/>
        </w:rPr>
        <w:t xml:space="preserve">Wykonawca oświadcza, że zobowiązuje się do prowadzenia i udostępniania Zamawiającemu na każde żądanie dokumentacji potwierdzającej zgodność realizacji przedmiotu umowy z zasadą DNSH, w tym dowodów na stosowanie </w:t>
      </w:r>
      <w:r w:rsidR="00BD023E" w:rsidRPr="004F13C8">
        <w:rPr>
          <w:rFonts w:ascii="Arial" w:eastAsia="Calibri" w:hAnsi="Arial" w:cs="Arial"/>
          <w:color w:val="000000" w:themeColor="text1"/>
        </w:rPr>
        <w:t>technologii i</w:t>
      </w:r>
      <w:r w:rsidRPr="004F13C8">
        <w:rPr>
          <w:rFonts w:ascii="Arial" w:eastAsia="Calibri" w:hAnsi="Arial" w:cs="Arial"/>
          <w:color w:val="000000" w:themeColor="text1"/>
        </w:rPr>
        <w:t xml:space="preserve"> rozwiązań ograniczających negatywny wpływ na środowisko, </w:t>
      </w:r>
      <w:r w:rsidRPr="004F13C8">
        <w:rPr>
          <w:rFonts w:ascii="Arial" w:eastAsia="Calibri" w:hAnsi="Arial" w:cs="Arial"/>
          <w:color w:val="000000" w:themeColor="text1"/>
          <w:kern w:val="0"/>
        </w:rPr>
        <w:t>w zakresie adekwatnym do roli Wykonawcy realizującego umowę w sprawie zamówienie publiczne</w:t>
      </w:r>
      <w:r w:rsidRPr="004F13C8">
        <w:rPr>
          <w:rFonts w:ascii="Arial" w:eastAsia="Calibri" w:hAnsi="Arial" w:cs="Arial"/>
          <w:color w:val="000000" w:themeColor="text1"/>
        </w:rPr>
        <w:t>.</w:t>
      </w:r>
    </w:p>
    <w:p w14:paraId="690ED069" w14:textId="77777777" w:rsidR="007A5FF6" w:rsidRPr="004F13C8" w:rsidRDefault="007A5FF6" w:rsidP="007A5FF6">
      <w:pPr>
        <w:pStyle w:val="Standard"/>
        <w:jc w:val="both"/>
        <w:rPr>
          <w:rFonts w:ascii="Arial" w:hAnsi="Arial" w:cs="Arial"/>
          <w:color w:val="000000" w:themeColor="text1"/>
        </w:rPr>
      </w:pPr>
    </w:p>
    <w:p w14:paraId="7CA77D9E" w14:textId="77777777" w:rsidR="005A1385" w:rsidRPr="004F13C8" w:rsidRDefault="005A1385" w:rsidP="00845213">
      <w:p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</w:p>
    <w:p w14:paraId="490DE87C" w14:textId="781E1849" w:rsidR="002547A9" w:rsidRPr="004F13C8" w:rsidRDefault="002547A9" w:rsidP="00845213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4F13C8">
        <w:rPr>
          <w:rFonts w:ascii="Arial" w:hAnsi="Arial" w:cs="Arial"/>
          <w:b/>
          <w:i/>
          <w:sz w:val="22"/>
          <w:szCs w:val="22"/>
        </w:rPr>
        <w:t>Oświadczenie składane jest w formie elektronicznej opatrzonej kwalifikowanym podpisem elektronicznym</w:t>
      </w:r>
    </w:p>
    <w:p w14:paraId="359CB889" w14:textId="77777777" w:rsidR="002547A9" w:rsidRPr="004F13C8" w:rsidRDefault="002547A9" w:rsidP="00845213">
      <w:pPr>
        <w:spacing w:line="276" w:lineRule="auto"/>
        <w:rPr>
          <w:rFonts w:ascii="Arial" w:hAnsi="Arial" w:cs="Arial"/>
          <w:sz w:val="22"/>
          <w:szCs w:val="22"/>
        </w:rPr>
      </w:pPr>
    </w:p>
    <w:p w14:paraId="5860314A" w14:textId="77777777" w:rsidR="002547A9" w:rsidRPr="004F13C8" w:rsidRDefault="002547A9" w:rsidP="00845213">
      <w:pPr>
        <w:spacing w:line="276" w:lineRule="auto"/>
        <w:rPr>
          <w:rFonts w:ascii="Arial" w:hAnsi="Arial" w:cs="Arial"/>
          <w:sz w:val="22"/>
          <w:szCs w:val="22"/>
        </w:rPr>
      </w:pPr>
    </w:p>
    <w:p w14:paraId="7D4FD5B2" w14:textId="77777777" w:rsidR="002547A9" w:rsidRPr="004F13C8" w:rsidRDefault="002547A9" w:rsidP="00845213">
      <w:pPr>
        <w:spacing w:line="276" w:lineRule="auto"/>
        <w:rPr>
          <w:rFonts w:ascii="Arial" w:hAnsi="Arial" w:cs="Arial"/>
          <w:sz w:val="22"/>
          <w:szCs w:val="22"/>
        </w:rPr>
      </w:pPr>
    </w:p>
    <w:p w14:paraId="7AC60A7E" w14:textId="77777777" w:rsidR="002547A9" w:rsidRPr="004F13C8" w:rsidRDefault="002547A9" w:rsidP="00845213">
      <w:pPr>
        <w:spacing w:line="276" w:lineRule="auto"/>
        <w:rPr>
          <w:rFonts w:ascii="Arial" w:hAnsi="Arial" w:cs="Arial"/>
          <w:sz w:val="22"/>
          <w:szCs w:val="22"/>
        </w:rPr>
      </w:pPr>
    </w:p>
    <w:p w14:paraId="1A8D754B" w14:textId="77777777" w:rsidR="002547A9" w:rsidRPr="004F13C8" w:rsidRDefault="002547A9" w:rsidP="00845213">
      <w:pPr>
        <w:spacing w:line="276" w:lineRule="auto"/>
        <w:rPr>
          <w:rFonts w:ascii="Arial" w:hAnsi="Arial" w:cs="Arial"/>
          <w:sz w:val="22"/>
          <w:szCs w:val="22"/>
        </w:rPr>
      </w:pPr>
    </w:p>
    <w:p w14:paraId="3FD978EA" w14:textId="77777777" w:rsidR="002547A9" w:rsidRPr="004F13C8" w:rsidRDefault="002547A9" w:rsidP="00845213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15008B77" w14:textId="77777777" w:rsidR="002547A9" w:rsidRPr="004F13C8" w:rsidRDefault="002547A9" w:rsidP="00845213">
      <w:pPr>
        <w:tabs>
          <w:tab w:val="left" w:pos="0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01F5A9E7" w14:textId="77777777" w:rsidR="002547A9" w:rsidRPr="004F13C8" w:rsidRDefault="002547A9" w:rsidP="00845213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sectPr w:rsidR="002547A9" w:rsidRPr="004F13C8" w:rsidSect="00BE3C93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AF494" w14:textId="77777777" w:rsidR="00812617" w:rsidRDefault="00812617" w:rsidP="004B5A86">
      <w:r>
        <w:separator/>
      </w:r>
    </w:p>
  </w:endnote>
  <w:endnote w:type="continuationSeparator" w:id="0">
    <w:p w14:paraId="7C8F75A3" w14:textId="77777777" w:rsidR="00812617" w:rsidRDefault="00812617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albaum Heading">
    <w:charset w:val="00"/>
    <w:family w:val="roman"/>
    <w:pitch w:val="variable"/>
    <w:sig w:usb0="8000002F" w:usb1="0000000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000000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77C2A047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56242BF0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C44A1" w14:textId="77777777" w:rsidR="00812617" w:rsidRDefault="00812617" w:rsidP="004B5A86">
      <w:r>
        <w:separator/>
      </w:r>
    </w:p>
  </w:footnote>
  <w:footnote w:type="continuationSeparator" w:id="0">
    <w:p w14:paraId="6519C7DF" w14:textId="77777777" w:rsidR="00812617" w:rsidRDefault="00812617" w:rsidP="004B5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30B5F9E1" w:rsidR="009834F0" w:rsidRDefault="005D52CC" w:rsidP="00126EB6">
    <w:pPr>
      <w:jc w:val="center"/>
      <w:rPr>
        <w:kern w:val="2"/>
        <w:sz w:val="24"/>
        <w:szCs w:val="24"/>
        <w:lang w:eastAsia="zh-CN"/>
      </w:rPr>
    </w:pPr>
    <w:r>
      <w:rPr>
        <w:noProof/>
      </w:rPr>
      <w:drawing>
        <wp:inline distT="0" distB="0" distL="0" distR="0" wp14:anchorId="503FF831" wp14:editId="4ABBB8B4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966E02" w14:textId="77777777" w:rsidR="005D52CC" w:rsidRPr="00126EB6" w:rsidRDefault="005D52CC" w:rsidP="00126EB6">
    <w:pPr>
      <w:jc w:val="center"/>
      <w:rPr>
        <w:kern w:val="2"/>
        <w:sz w:val="24"/>
        <w:szCs w:val="24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4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5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6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7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05523B99"/>
    <w:multiLevelType w:val="hybridMultilevel"/>
    <w:tmpl w:val="F20AF9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2C00919"/>
    <w:multiLevelType w:val="hybridMultilevel"/>
    <w:tmpl w:val="825C60C0"/>
    <w:lvl w:ilvl="0" w:tplc="7C28A0E6">
      <w:start w:val="1"/>
      <w:numFmt w:val="bullet"/>
      <w:lvlText w:val="-"/>
      <w:lvlJc w:val="left"/>
      <w:pPr>
        <w:ind w:left="1080" w:hanging="360"/>
      </w:pPr>
      <w:rPr>
        <w:rFonts w:ascii="Walbaum Heading" w:hAnsi="Walbaum Heading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FD64B9"/>
    <w:multiLevelType w:val="hybridMultilevel"/>
    <w:tmpl w:val="CB621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FFC224C"/>
    <w:multiLevelType w:val="hybridMultilevel"/>
    <w:tmpl w:val="C51EB956"/>
    <w:lvl w:ilvl="0" w:tplc="B2444A0C">
      <w:start w:val="2"/>
      <w:numFmt w:val="decimal"/>
      <w:lvlText w:val="%1."/>
      <w:lvlJc w:val="left"/>
      <w:pPr>
        <w:ind w:left="100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2617FE7"/>
    <w:multiLevelType w:val="multilevel"/>
    <w:tmpl w:val="3C82CB1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7" w15:restartNumberingAfterBreak="0">
    <w:nsid w:val="3BC65840"/>
    <w:multiLevelType w:val="hybridMultilevel"/>
    <w:tmpl w:val="4EC09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158F9"/>
    <w:multiLevelType w:val="hybridMultilevel"/>
    <w:tmpl w:val="0B44A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67E3499"/>
    <w:multiLevelType w:val="multilevel"/>
    <w:tmpl w:val="2D1AC5B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9C41608"/>
    <w:multiLevelType w:val="multilevel"/>
    <w:tmpl w:val="BDF86D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79F44566"/>
    <w:multiLevelType w:val="hybridMultilevel"/>
    <w:tmpl w:val="258AA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504E8"/>
    <w:multiLevelType w:val="hybridMultilevel"/>
    <w:tmpl w:val="E2242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773224">
    <w:abstractNumId w:val="24"/>
  </w:num>
  <w:num w:numId="2" w16cid:durableId="1193961545">
    <w:abstractNumId w:val="23"/>
  </w:num>
  <w:num w:numId="3" w16cid:durableId="2107458434">
    <w:abstractNumId w:val="20"/>
  </w:num>
  <w:num w:numId="4" w16cid:durableId="1454133330">
    <w:abstractNumId w:val="10"/>
  </w:num>
  <w:num w:numId="5" w16cid:durableId="2010863107">
    <w:abstractNumId w:val="19"/>
  </w:num>
  <w:num w:numId="6" w16cid:durableId="645285963">
    <w:abstractNumId w:val="0"/>
  </w:num>
  <w:num w:numId="7" w16cid:durableId="861436926">
    <w:abstractNumId w:val="13"/>
  </w:num>
  <w:num w:numId="8" w16cid:durableId="755784417">
    <w:abstractNumId w:val="22"/>
  </w:num>
  <w:num w:numId="9" w16cid:durableId="1692563218">
    <w:abstractNumId w:val="16"/>
  </w:num>
  <w:num w:numId="10" w16cid:durableId="790173273">
    <w:abstractNumId w:val="1"/>
  </w:num>
  <w:num w:numId="11" w16cid:durableId="2095541349">
    <w:abstractNumId w:val="2"/>
  </w:num>
  <w:num w:numId="12" w16cid:durableId="760947963">
    <w:abstractNumId w:val="14"/>
  </w:num>
  <w:num w:numId="13" w16cid:durableId="1219247760">
    <w:abstractNumId w:val="25"/>
  </w:num>
  <w:num w:numId="14" w16cid:durableId="602299659">
    <w:abstractNumId w:val="18"/>
  </w:num>
  <w:num w:numId="15" w16cid:durableId="917253029">
    <w:abstractNumId w:val="11"/>
  </w:num>
  <w:num w:numId="16" w16cid:durableId="636374043">
    <w:abstractNumId w:val="26"/>
  </w:num>
  <w:num w:numId="17" w16cid:durableId="210310175">
    <w:abstractNumId w:val="9"/>
  </w:num>
  <w:num w:numId="18" w16cid:durableId="412312065">
    <w:abstractNumId w:val="27"/>
  </w:num>
  <w:num w:numId="19" w16cid:durableId="1468548894">
    <w:abstractNumId w:val="21"/>
  </w:num>
  <w:num w:numId="20" w16cid:durableId="801011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7034945">
    <w:abstractNumId w:val="17"/>
  </w:num>
  <w:num w:numId="22" w16cid:durableId="115175685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084A"/>
    <w:rsid w:val="000014F5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61C68"/>
    <w:rsid w:val="00063C2D"/>
    <w:rsid w:val="000722BB"/>
    <w:rsid w:val="00082396"/>
    <w:rsid w:val="00094AE8"/>
    <w:rsid w:val="000A15D1"/>
    <w:rsid w:val="000A278A"/>
    <w:rsid w:val="000A2B3A"/>
    <w:rsid w:val="000A2BD2"/>
    <w:rsid w:val="000B716E"/>
    <w:rsid w:val="000C1760"/>
    <w:rsid w:val="000C17BC"/>
    <w:rsid w:val="000C208C"/>
    <w:rsid w:val="000D0DC8"/>
    <w:rsid w:val="000D0E19"/>
    <w:rsid w:val="000E0557"/>
    <w:rsid w:val="000E38A6"/>
    <w:rsid w:val="001022CB"/>
    <w:rsid w:val="00110CD1"/>
    <w:rsid w:val="001125F5"/>
    <w:rsid w:val="00112D69"/>
    <w:rsid w:val="00112F32"/>
    <w:rsid w:val="00126EB6"/>
    <w:rsid w:val="00131AB3"/>
    <w:rsid w:val="001321D6"/>
    <w:rsid w:val="00132209"/>
    <w:rsid w:val="001322F4"/>
    <w:rsid w:val="00133094"/>
    <w:rsid w:val="00136E23"/>
    <w:rsid w:val="0014214A"/>
    <w:rsid w:val="0014547B"/>
    <w:rsid w:val="00146A09"/>
    <w:rsid w:val="00147795"/>
    <w:rsid w:val="0015164B"/>
    <w:rsid w:val="00155E50"/>
    <w:rsid w:val="00173124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B18B7"/>
    <w:rsid w:val="001B59AF"/>
    <w:rsid w:val="001C18B4"/>
    <w:rsid w:val="001C3A02"/>
    <w:rsid w:val="001C5C2B"/>
    <w:rsid w:val="001C7BAC"/>
    <w:rsid w:val="001D25E8"/>
    <w:rsid w:val="001D3BCF"/>
    <w:rsid w:val="001D4773"/>
    <w:rsid w:val="001D561D"/>
    <w:rsid w:val="001D60D9"/>
    <w:rsid w:val="001E2995"/>
    <w:rsid w:val="001E42AF"/>
    <w:rsid w:val="001E453C"/>
    <w:rsid w:val="001F7C7F"/>
    <w:rsid w:val="001F7EC0"/>
    <w:rsid w:val="00202E74"/>
    <w:rsid w:val="00203CC1"/>
    <w:rsid w:val="00206F7F"/>
    <w:rsid w:val="00215DDF"/>
    <w:rsid w:val="00217043"/>
    <w:rsid w:val="00223820"/>
    <w:rsid w:val="002256CB"/>
    <w:rsid w:val="00230CBF"/>
    <w:rsid w:val="00230D14"/>
    <w:rsid w:val="00231C85"/>
    <w:rsid w:val="00242A26"/>
    <w:rsid w:val="00245563"/>
    <w:rsid w:val="002527B9"/>
    <w:rsid w:val="002547A9"/>
    <w:rsid w:val="002551E7"/>
    <w:rsid w:val="00256FD6"/>
    <w:rsid w:val="00257641"/>
    <w:rsid w:val="00257E65"/>
    <w:rsid w:val="0026109A"/>
    <w:rsid w:val="00261E07"/>
    <w:rsid w:val="00273DC6"/>
    <w:rsid w:val="0028688A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30372A"/>
    <w:rsid w:val="00305829"/>
    <w:rsid w:val="0031220A"/>
    <w:rsid w:val="0032092B"/>
    <w:rsid w:val="003320ED"/>
    <w:rsid w:val="0033286E"/>
    <w:rsid w:val="003330BA"/>
    <w:rsid w:val="00333654"/>
    <w:rsid w:val="003338F8"/>
    <w:rsid w:val="0034115D"/>
    <w:rsid w:val="00343FAD"/>
    <w:rsid w:val="00346CF7"/>
    <w:rsid w:val="0035044E"/>
    <w:rsid w:val="00351511"/>
    <w:rsid w:val="003562B0"/>
    <w:rsid w:val="00357EE6"/>
    <w:rsid w:val="003617AF"/>
    <w:rsid w:val="00364C0A"/>
    <w:rsid w:val="00371966"/>
    <w:rsid w:val="00372FC8"/>
    <w:rsid w:val="0037731F"/>
    <w:rsid w:val="003821CC"/>
    <w:rsid w:val="00384185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76A9C"/>
    <w:rsid w:val="0048741C"/>
    <w:rsid w:val="00494CF9"/>
    <w:rsid w:val="004970FE"/>
    <w:rsid w:val="004B18D3"/>
    <w:rsid w:val="004B2296"/>
    <w:rsid w:val="004B5A86"/>
    <w:rsid w:val="004B5E22"/>
    <w:rsid w:val="004C25D3"/>
    <w:rsid w:val="004C2C71"/>
    <w:rsid w:val="004C4A0C"/>
    <w:rsid w:val="004D3EBB"/>
    <w:rsid w:val="004D6FF7"/>
    <w:rsid w:val="004D7D8C"/>
    <w:rsid w:val="004F13C8"/>
    <w:rsid w:val="004F3FBF"/>
    <w:rsid w:val="00500F5C"/>
    <w:rsid w:val="00501803"/>
    <w:rsid w:val="00516DE0"/>
    <w:rsid w:val="005178F5"/>
    <w:rsid w:val="005300B2"/>
    <w:rsid w:val="00536061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1385"/>
    <w:rsid w:val="005A39B9"/>
    <w:rsid w:val="005A6751"/>
    <w:rsid w:val="005B2FB2"/>
    <w:rsid w:val="005B5E54"/>
    <w:rsid w:val="005C5D9D"/>
    <w:rsid w:val="005C62F2"/>
    <w:rsid w:val="005C763B"/>
    <w:rsid w:val="005D07EC"/>
    <w:rsid w:val="005D3AA2"/>
    <w:rsid w:val="005D52CC"/>
    <w:rsid w:val="005D5A0D"/>
    <w:rsid w:val="005E1B86"/>
    <w:rsid w:val="005F56CE"/>
    <w:rsid w:val="005F6B0F"/>
    <w:rsid w:val="00607924"/>
    <w:rsid w:val="00615987"/>
    <w:rsid w:val="00622207"/>
    <w:rsid w:val="00632CE6"/>
    <w:rsid w:val="00635AFC"/>
    <w:rsid w:val="0063697A"/>
    <w:rsid w:val="0063754F"/>
    <w:rsid w:val="00643732"/>
    <w:rsid w:val="00652C27"/>
    <w:rsid w:val="006563D0"/>
    <w:rsid w:val="006577BE"/>
    <w:rsid w:val="00657E84"/>
    <w:rsid w:val="00663CBD"/>
    <w:rsid w:val="00667EF6"/>
    <w:rsid w:val="00677825"/>
    <w:rsid w:val="00677CF0"/>
    <w:rsid w:val="00681CCF"/>
    <w:rsid w:val="006839DD"/>
    <w:rsid w:val="00684301"/>
    <w:rsid w:val="00684C22"/>
    <w:rsid w:val="00686301"/>
    <w:rsid w:val="006922A8"/>
    <w:rsid w:val="00692A72"/>
    <w:rsid w:val="006A4D6B"/>
    <w:rsid w:val="006B747F"/>
    <w:rsid w:val="006B7B4F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5650"/>
    <w:rsid w:val="00712262"/>
    <w:rsid w:val="00712F7C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BBC"/>
    <w:rsid w:val="007966E3"/>
    <w:rsid w:val="007A5FF6"/>
    <w:rsid w:val="007B3A90"/>
    <w:rsid w:val="007C091B"/>
    <w:rsid w:val="007C45C5"/>
    <w:rsid w:val="007C6B2C"/>
    <w:rsid w:val="007D13D6"/>
    <w:rsid w:val="007D373B"/>
    <w:rsid w:val="007E7F46"/>
    <w:rsid w:val="007F1E3A"/>
    <w:rsid w:val="007F45E4"/>
    <w:rsid w:val="007F5CAC"/>
    <w:rsid w:val="00802C6C"/>
    <w:rsid w:val="00812617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45213"/>
    <w:rsid w:val="008526A4"/>
    <w:rsid w:val="0085506C"/>
    <w:rsid w:val="008554F4"/>
    <w:rsid w:val="0086049A"/>
    <w:rsid w:val="008629F8"/>
    <w:rsid w:val="0086393D"/>
    <w:rsid w:val="00864BE3"/>
    <w:rsid w:val="008675CF"/>
    <w:rsid w:val="008729C3"/>
    <w:rsid w:val="00882958"/>
    <w:rsid w:val="00884A1E"/>
    <w:rsid w:val="008918AE"/>
    <w:rsid w:val="008924D5"/>
    <w:rsid w:val="00892C4F"/>
    <w:rsid w:val="0089756C"/>
    <w:rsid w:val="008A0F0A"/>
    <w:rsid w:val="008A60F4"/>
    <w:rsid w:val="008B54DB"/>
    <w:rsid w:val="008C2F07"/>
    <w:rsid w:val="008C4288"/>
    <w:rsid w:val="008C5678"/>
    <w:rsid w:val="008E2FB2"/>
    <w:rsid w:val="008E5E3B"/>
    <w:rsid w:val="008F5C4C"/>
    <w:rsid w:val="009010F5"/>
    <w:rsid w:val="00904800"/>
    <w:rsid w:val="009064C5"/>
    <w:rsid w:val="0091443F"/>
    <w:rsid w:val="0092183B"/>
    <w:rsid w:val="009231B9"/>
    <w:rsid w:val="009267EE"/>
    <w:rsid w:val="00927404"/>
    <w:rsid w:val="0093061A"/>
    <w:rsid w:val="00940CF5"/>
    <w:rsid w:val="00941D87"/>
    <w:rsid w:val="00944B2A"/>
    <w:rsid w:val="00945651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834F0"/>
    <w:rsid w:val="009956C5"/>
    <w:rsid w:val="009B220C"/>
    <w:rsid w:val="009B2A08"/>
    <w:rsid w:val="009B69E4"/>
    <w:rsid w:val="009B77B3"/>
    <w:rsid w:val="009C57F9"/>
    <w:rsid w:val="009D0FCC"/>
    <w:rsid w:val="009E050E"/>
    <w:rsid w:val="009E0F6A"/>
    <w:rsid w:val="009E4A0E"/>
    <w:rsid w:val="009E78E6"/>
    <w:rsid w:val="009F328A"/>
    <w:rsid w:val="009F5C98"/>
    <w:rsid w:val="00A021E4"/>
    <w:rsid w:val="00A058AB"/>
    <w:rsid w:val="00A142E9"/>
    <w:rsid w:val="00A1763D"/>
    <w:rsid w:val="00A265FE"/>
    <w:rsid w:val="00A306B1"/>
    <w:rsid w:val="00A35C45"/>
    <w:rsid w:val="00A4007A"/>
    <w:rsid w:val="00A408A7"/>
    <w:rsid w:val="00A40D4C"/>
    <w:rsid w:val="00A50C32"/>
    <w:rsid w:val="00A63D5D"/>
    <w:rsid w:val="00A665F5"/>
    <w:rsid w:val="00A674EB"/>
    <w:rsid w:val="00A70258"/>
    <w:rsid w:val="00A70FB0"/>
    <w:rsid w:val="00A71301"/>
    <w:rsid w:val="00A81B90"/>
    <w:rsid w:val="00A86144"/>
    <w:rsid w:val="00A93CBD"/>
    <w:rsid w:val="00A93F6C"/>
    <w:rsid w:val="00A95802"/>
    <w:rsid w:val="00AA21F8"/>
    <w:rsid w:val="00AA6E38"/>
    <w:rsid w:val="00AB17AC"/>
    <w:rsid w:val="00AC111B"/>
    <w:rsid w:val="00AC7F59"/>
    <w:rsid w:val="00AD5673"/>
    <w:rsid w:val="00B0305B"/>
    <w:rsid w:val="00B10B78"/>
    <w:rsid w:val="00B11F60"/>
    <w:rsid w:val="00B14144"/>
    <w:rsid w:val="00B155EF"/>
    <w:rsid w:val="00B15868"/>
    <w:rsid w:val="00B1794C"/>
    <w:rsid w:val="00B26FAE"/>
    <w:rsid w:val="00B34D0D"/>
    <w:rsid w:val="00B376AC"/>
    <w:rsid w:val="00B41CA2"/>
    <w:rsid w:val="00B44DDC"/>
    <w:rsid w:val="00B45057"/>
    <w:rsid w:val="00B46AB4"/>
    <w:rsid w:val="00B5611C"/>
    <w:rsid w:val="00B64495"/>
    <w:rsid w:val="00B65C1C"/>
    <w:rsid w:val="00B71CA3"/>
    <w:rsid w:val="00B72464"/>
    <w:rsid w:val="00B7344C"/>
    <w:rsid w:val="00B75B00"/>
    <w:rsid w:val="00B83AF3"/>
    <w:rsid w:val="00B87CDD"/>
    <w:rsid w:val="00B90DFF"/>
    <w:rsid w:val="00B9497B"/>
    <w:rsid w:val="00BA6E52"/>
    <w:rsid w:val="00BB6A29"/>
    <w:rsid w:val="00BC288E"/>
    <w:rsid w:val="00BC61CB"/>
    <w:rsid w:val="00BC6D72"/>
    <w:rsid w:val="00BD023E"/>
    <w:rsid w:val="00BD12FB"/>
    <w:rsid w:val="00BD19C9"/>
    <w:rsid w:val="00BE293A"/>
    <w:rsid w:val="00BE3C93"/>
    <w:rsid w:val="00BE7B42"/>
    <w:rsid w:val="00BF0EED"/>
    <w:rsid w:val="00BF10FD"/>
    <w:rsid w:val="00BF3A9F"/>
    <w:rsid w:val="00C067EC"/>
    <w:rsid w:val="00C15C0F"/>
    <w:rsid w:val="00C24201"/>
    <w:rsid w:val="00C2442D"/>
    <w:rsid w:val="00C32643"/>
    <w:rsid w:val="00C4223A"/>
    <w:rsid w:val="00C50638"/>
    <w:rsid w:val="00C54513"/>
    <w:rsid w:val="00C72BC3"/>
    <w:rsid w:val="00C81679"/>
    <w:rsid w:val="00C8250C"/>
    <w:rsid w:val="00C83A73"/>
    <w:rsid w:val="00C906CE"/>
    <w:rsid w:val="00C91004"/>
    <w:rsid w:val="00C92680"/>
    <w:rsid w:val="00CB3D7B"/>
    <w:rsid w:val="00CC1B4F"/>
    <w:rsid w:val="00CC2EC6"/>
    <w:rsid w:val="00CC3586"/>
    <w:rsid w:val="00CC3846"/>
    <w:rsid w:val="00CC4CA9"/>
    <w:rsid w:val="00CD1402"/>
    <w:rsid w:val="00CF6E4A"/>
    <w:rsid w:val="00D068A9"/>
    <w:rsid w:val="00D111B1"/>
    <w:rsid w:val="00D1731E"/>
    <w:rsid w:val="00D21E6D"/>
    <w:rsid w:val="00D2348A"/>
    <w:rsid w:val="00D306CF"/>
    <w:rsid w:val="00D313AB"/>
    <w:rsid w:val="00D3626A"/>
    <w:rsid w:val="00D41EFC"/>
    <w:rsid w:val="00D44F93"/>
    <w:rsid w:val="00D5519F"/>
    <w:rsid w:val="00D602A5"/>
    <w:rsid w:val="00D71598"/>
    <w:rsid w:val="00D8267B"/>
    <w:rsid w:val="00D844DD"/>
    <w:rsid w:val="00DA4199"/>
    <w:rsid w:val="00DB156A"/>
    <w:rsid w:val="00DC0920"/>
    <w:rsid w:val="00DC15B3"/>
    <w:rsid w:val="00DC1D07"/>
    <w:rsid w:val="00DC7DD9"/>
    <w:rsid w:val="00DD0562"/>
    <w:rsid w:val="00DD1E45"/>
    <w:rsid w:val="00DD4084"/>
    <w:rsid w:val="00DD673C"/>
    <w:rsid w:val="00DF7606"/>
    <w:rsid w:val="00E02707"/>
    <w:rsid w:val="00E03DED"/>
    <w:rsid w:val="00E1664E"/>
    <w:rsid w:val="00E21698"/>
    <w:rsid w:val="00E327BE"/>
    <w:rsid w:val="00E34A5B"/>
    <w:rsid w:val="00E40B1C"/>
    <w:rsid w:val="00E41597"/>
    <w:rsid w:val="00E42C5C"/>
    <w:rsid w:val="00E44337"/>
    <w:rsid w:val="00E52647"/>
    <w:rsid w:val="00E560CB"/>
    <w:rsid w:val="00E662BF"/>
    <w:rsid w:val="00E756FB"/>
    <w:rsid w:val="00E82BE5"/>
    <w:rsid w:val="00E82CE3"/>
    <w:rsid w:val="00E879D0"/>
    <w:rsid w:val="00E9293F"/>
    <w:rsid w:val="00E92DD6"/>
    <w:rsid w:val="00E967BB"/>
    <w:rsid w:val="00EB7039"/>
    <w:rsid w:val="00ED036B"/>
    <w:rsid w:val="00ED245C"/>
    <w:rsid w:val="00ED3E31"/>
    <w:rsid w:val="00ED45C7"/>
    <w:rsid w:val="00ED48B3"/>
    <w:rsid w:val="00EE08F5"/>
    <w:rsid w:val="00EE15A3"/>
    <w:rsid w:val="00EF0BF3"/>
    <w:rsid w:val="00EF454B"/>
    <w:rsid w:val="00EF7E72"/>
    <w:rsid w:val="00F03A3F"/>
    <w:rsid w:val="00F1027C"/>
    <w:rsid w:val="00F11CE8"/>
    <w:rsid w:val="00F17257"/>
    <w:rsid w:val="00F21775"/>
    <w:rsid w:val="00F21C41"/>
    <w:rsid w:val="00F22BC3"/>
    <w:rsid w:val="00F34587"/>
    <w:rsid w:val="00F52898"/>
    <w:rsid w:val="00F54A00"/>
    <w:rsid w:val="00F66436"/>
    <w:rsid w:val="00F725E8"/>
    <w:rsid w:val="00F76904"/>
    <w:rsid w:val="00F92CD9"/>
    <w:rsid w:val="00F92FF6"/>
    <w:rsid w:val="00F943A3"/>
    <w:rsid w:val="00FA2ED3"/>
    <w:rsid w:val="00FA4F20"/>
    <w:rsid w:val="00FB4730"/>
    <w:rsid w:val="00FB4DEC"/>
    <w:rsid w:val="00FB6EA3"/>
    <w:rsid w:val="00FC74DC"/>
    <w:rsid w:val="00FD3120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  <w:style w:type="paragraph" w:customStyle="1" w:styleId="Textbody">
    <w:name w:val="Text body"/>
    <w:basedOn w:val="Standard"/>
    <w:qFormat/>
    <w:rsid w:val="005A1385"/>
    <w:pPr>
      <w:widowControl w:val="0"/>
      <w:autoSpaceDN/>
      <w:spacing w:after="120" w:line="240" w:lineRule="auto"/>
    </w:pPr>
    <w:rPr>
      <w:rFonts w:ascii="Times New Roman" w:hAnsi="Times New Roma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18</TotalTime>
  <Pages>2</Pages>
  <Words>561</Words>
  <Characters>3845</Characters>
  <Application>Microsoft Office Word</Application>
  <DocSecurity>0</DocSecurity>
  <Lines>91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Hencner-Chmiel</cp:lastModifiedBy>
  <cp:revision>8</cp:revision>
  <cp:lastPrinted>2023-10-16T08:55:00Z</cp:lastPrinted>
  <dcterms:created xsi:type="dcterms:W3CDTF">2026-03-02T21:47:00Z</dcterms:created>
  <dcterms:modified xsi:type="dcterms:W3CDTF">2026-05-04T17:28:00Z</dcterms:modified>
</cp:coreProperties>
</file>